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19D91FD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1D0961" w:rsidRPr="001D0961">
        <w:rPr>
          <w:rFonts w:cs="Calibri"/>
          <w:b/>
          <w:caps/>
          <w:kern w:val="28"/>
        </w:rPr>
        <w:t>POST/DYS/OR/GZ/00589/2026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093B957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87606" w:rsidRPr="00A87606">
        <w:rPr>
          <w:rFonts w:ascii="Calibri" w:hAnsi="Calibri" w:cs="Arial"/>
          <w:b/>
          <w:i/>
          <w:snapToGrid w:val="0"/>
          <w:color w:val="000000"/>
          <w:sz w:val="22"/>
          <w:szCs w:val="22"/>
        </w:rPr>
        <w:t>Budowa przyłączy kablowych nN na obszarze działania Rejonu Energetycznego Sanok - 8 części (86 pozycji) "Pakiet nr 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A33EC0">
        <w:rPr>
          <w:lang w:eastAsia="pl-PL"/>
        </w:rPr>
        <w:t>OSOBY/A UPRAWNIONE/A</w:t>
      </w:r>
      <w:r w:rsidR="009E5DB8" w:rsidRPr="00A33EC0">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04E35593" w:rsidR="00742C11" w:rsidRPr="00742C11" w:rsidRDefault="00742C11" w:rsidP="00A8557F">
      <w:pPr>
        <w:pStyle w:val="Nr"/>
      </w:pPr>
      <w:r w:rsidRPr="00742C11">
        <w:t xml:space="preserve">Część nr </w:t>
      </w:r>
      <w:r w:rsidR="00CD09B9">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A33EC0"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sidRPr="00A33EC0">
        <w:rPr>
          <w:rFonts w:asciiTheme="minorHAnsi" w:hAnsiTheme="minorHAnsi" w:cstheme="minorHAnsi"/>
        </w:rPr>
        <w:t>: jeśli dotyczy, w przypadku dopuszczenia podwykonawstwa</w:t>
      </w:r>
    </w:p>
    <w:p w14:paraId="5EB2EB9D" w14:textId="58885262" w:rsidR="00CF4476" w:rsidRPr="00842D63" w:rsidRDefault="00CD09B9"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CD09B9"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D09B9"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D09B9"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3CD2" w14:textId="77777777" w:rsidR="00837CFA" w:rsidRDefault="00837CFA" w:rsidP="004A302B">
      <w:pPr>
        <w:spacing w:line="240" w:lineRule="auto"/>
      </w:pPr>
      <w:r>
        <w:separator/>
      </w:r>
    </w:p>
  </w:endnote>
  <w:endnote w:type="continuationSeparator" w:id="0">
    <w:p w14:paraId="62405075" w14:textId="77777777" w:rsidR="00837CFA" w:rsidRDefault="00837CF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2432" w14:textId="77777777" w:rsidR="00837CFA" w:rsidRDefault="00837CFA" w:rsidP="004A302B">
      <w:pPr>
        <w:spacing w:line="240" w:lineRule="auto"/>
      </w:pPr>
      <w:r>
        <w:separator/>
      </w:r>
    </w:p>
  </w:footnote>
  <w:footnote w:type="continuationSeparator" w:id="0">
    <w:p w14:paraId="1A16216A" w14:textId="77777777" w:rsidR="00837CFA" w:rsidRDefault="00837CF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CD09B9"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0961"/>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37CFA"/>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06FA"/>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285"/>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493C"/>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EC0"/>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606"/>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B9"/>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6CAA"/>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6D2"/>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ad7f006ffb21ebbfa9cc4667506eb2f6</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PR4UJWENCY6Q-371514832-9000</_dlc_DocId>
    <_dlc_DocIdUrl xmlns="a19cb1c7-c5c7-46d4-85ae-d83685407bba">
      <Url>https://swpp2.dms.gkpge.pl/sites/42/_layouts/15/DocIdRedir.aspx?ID=PR4UJWENCY6Q-371514832-9000</Url>
      <Description>PR4UJWENCY6Q-371514832-9000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212384B-3FB0-4F14-8290-617CA2079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FBD12967-D442-4278-A226-8921B2EA55B7}">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1170</Words>
  <Characters>7021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12</cp:revision>
  <cp:lastPrinted>2020-02-27T07:25:00Z</cp:lastPrinted>
  <dcterms:created xsi:type="dcterms:W3CDTF">2025-03-18T07:04:00Z</dcterms:created>
  <dcterms:modified xsi:type="dcterms:W3CDTF">2026-03-02T09:14:00Z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ef8bb459-a08b-49ba-8dbe-d1763a750b4e</vt:lpwstr>
  </property>
</Properties>
</file>